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FCFCC" w14:textId="3217E1DC" w:rsidR="00E17D39" w:rsidRPr="008E0D0B" w:rsidRDefault="008E0D0B" w:rsidP="008E0D0B">
      <w:pPr>
        <w:spacing w:before="60"/>
        <w:ind w:left="2134" w:right="243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E0D0B">
        <w:rPr>
          <w:rFonts w:asciiTheme="minorHAnsi" w:eastAsia="Tahoma" w:hAnsiTheme="minorHAnsi" w:cstheme="minorHAnsi"/>
          <w:b/>
          <w:sz w:val="22"/>
          <w:szCs w:val="22"/>
        </w:rPr>
        <w:t>SAMPLE CHRONO</w:t>
      </w:r>
      <w:r w:rsidRPr="008E0D0B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8E0D0B">
        <w:rPr>
          <w:rFonts w:asciiTheme="minorHAnsi" w:eastAsia="Tahoma" w:hAnsiTheme="minorHAnsi" w:cstheme="minorHAnsi"/>
          <w:b/>
          <w:sz w:val="22"/>
          <w:szCs w:val="22"/>
        </w:rPr>
        <w:t>OGICAL RESUME #1</w:t>
      </w:r>
    </w:p>
    <w:p w14:paraId="3CF77A91" w14:textId="77777777" w:rsidR="0042165A" w:rsidRPr="008E0D0B" w:rsidRDefault="0042165A">
      <w:pPr>
        <w:ind w:left="3570" w:right="3870"/>
        <w:jc w:val="center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Conna Vang</w:t>
      </w:r>
    </w:p>
    <w:p w14:paraId="6F91D80C" w14:textId="77922738" w:rsidR="00E17D39" w:rsidRPr="008E0D0B" w:rsidRDefault="008E0D0B">
      <w:pPr>
        <w:ind w:left="3570" w:right="387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E0D0B">
        <w:rPr>
          <w:rFonts w:asciiTheme="minorHAnsi" w:hAnsiTheme="minorHAnsi" w:cstheme="minorHAnsi"/>
          <w:bCs/>
          <w:sz w:val="22"/>
          <w:szCs w:val="22"/>
        </w:rPr>
        <w:t>456</w:t>
      </w:r>
      <w:r w:rsidRPr="008E0D0B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Cs/>
          <w:sz w:val="22"/>
          <w:szCs w:val="22"/>
        </w:rPr>
        <w:t>Universal</w:t>
      </w:r>
      <w:r w:rsidRPr="008E0D0B">
        <w:rPr>
          <w:rFonts w:asciiTheme="minorHAnsi" w:hAnsiTheme="minorHAnsi" w:cstheme="minorHAnsi"/>
          <w:bCs/>
          <w:spacing w:val="-9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Cs/>
          <w:w w:val="99"/>
          <w:sz w:val="22"/>
          <w:szCs w:val="22"/>
        </w:rPr>
        <w:t>Lane</w:t>
      </w:r>
    </w:p>
    <w:p w14:paraId="491A39FF" w14:textId="77777777" w:rsidR="00E17D39" w:rsidRPr="008E0D0B" w:rsidRDefault="008E0D0B">
      <w:pPr>
        <w:ind w:left="3496" w:right="3796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E0D0B">
        <w:rPr>
          <w:rFonts w:asciiTheme="minorHAnsi" w:hAnsiTheme="minorHAnsi" w:cstheme="minorHAnsi"/>
          <w:bCs/>
          <w:sz w:val="22"/>
          <w:szCs w:val="22"/>
        </w:rPr>
        <w:t>Anywhere,</w:t>
      </w:r>
      <w:r w:rsidRPr="008E0D0B">
        <w:rPr>
          <w:rFonts w:asciiTheme="minorHAnsi" w:hAnsiTheme="minorHAnsi" w:cstheme="minorHAnsi"/>
          <w:bCs/>
          <w:spacing w:val="-1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Cs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bCs/>
          <w:sz w:val="22"/>
          <w:szCs w:val="22"/>
        </w:rPr>
        <w:t>A</w:t>
      </w:r>
      <w:r w:rsidRPr="008E0D0B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Cs/>
          <w:w w:val="99"/>
          <w:sz w:val="22"/>
          <w:szCs w:val="22"/>
        </w:rPr>
        <w:t>22222</w:t>
      </w:r>
    </w:p>
    <w:p w14:paraId="0E2FCC5F" w14:textId="77777777" w:rsidR="00E17D39" w:rsidRPr="008E0D0B" w:rsidRDefault="008E0D0B">
      <w:pPr>
        <w:ind w:left="3717" w:right="4017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E0D0B">
        <w:rPr>
          <w:rFonts w:asciiTheme="minorHAnsi" w:hAnsiTheme="minorHAnsi" w:cstheme="minorHAnsi"/>
          <w:bCs/>
          <w:sz w:val="22"/>
          <w:szCs w:val="22"/>
        </w:rPr>
        <w:t>215</w:t>
      </w:r>
      <w:r w:rsidRPr="008E0D0B">
        <w:rPr>
          <w:rFonts w:asciiTheme="minorHAnsi" w:hAnsiTheme="minorHAnsi" w:cstheme="minorHAnsi"/>
          <w:bCs/>
          <w:spacing w:val="-1"/>
          <w:sz w:val="22"/>
          <w:szCs w:val="22"/>
        </w:rPr>
        <w:t>.</w:t>
      </w:r>
      <w:r w:rsidRPr="008E0D0B">
        <w:rPr>
          <w:rFonts w:asciiTheme="minorHAnsi" w:hAnsiTheme="minorHAnsi" w:cstheme="minorHAnsi"/>
          <w:bCs/>
          <w:sz w:val="22"/>
          <w:szCs w:val="22"/>
        </w:rPr>
        <w:t>555</w:t>
      </w:r>
      <w:r w:rsidRPr="008E0D0B">
        <w:rPr>
          <w:rFonts w:asciiTheme="minorHAnsi" w:hAnsiTheme="minorHAnsi" w:cstheme="minorHAnsi"/>
          <w:bCs/>
          <w:spacing w:val="-1"/>
          <w:sz w:val="22"/>
          <w:szCs w:val="22"/>
        </w:rPr>
        <w:t>.</w:t>
      </w:r>
      <w:r w:rsidRPr="008E0D0B">
        <w:rPr>
          <w:rFonts w:asciiTheme="minorHAnsi" w:hAnsiTheme="minorHAnsi" w:cstheme="minorHAnsi"/>
          <w:bCs/>
          <w:sz w:val="22"/>
          <w:szCs w:val="22"/>
        </w:rPr>
        <w:t>12</w:t>
      </w:r>
      <w:r w:rsidRPr="008E0D0B">
        <w:rPr>
          <w:rFonts w:asciiTheme="minorHAnsi" w:hAnsiTheme="minorHAnsi" w:cstheme="minorHAnsi"/>
          <w:bCs/>
          <w:spacing w:val="-1"/>
          <w:sz w:val="22"/>
          <w:szCs w:val="22"/>
        </w:rPr>
        <w:t>1</w:t>
      </w:r>
      <w:r w:rsidRPr="008E0D0B">
        <w:rPr>
          <w:rFonts w:asciiTheme="minorHAnsi" w:hAnsiTheme="minorHAnsi" w:cstheme="minorHAnsi"/>
          <w:bCs/>
          <w:sz w:val="22"/>
          <w:szCs w:val="22"/>
        </w:rPr>
        <w:t>2</w:t>
      </w:r>
      <w:r w:rsidRPr="008E0D0B">
        <w:rPr>
          <w:rFonts w:asciiTheme="minorHAnsi" w:hAnsiTheme="minorHAnsi" w:cstheme="minorHAnsi"/>
          <w:bCs/>
          <w:spacing w:val="-12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Cs/>
          <w:w w:val="99"/>
          <w:sz w:val="22"/>
          <w:szCs w:val="22"/>
        </w:rPr>
        <w:t>(h)</w:t>
      </w:r>
    </w:p>
    <w:p w14:paraId="5AC01F18" w14:textId="77777777" w:rsidR="00E17D39" w:rsidRPr="008E0D0B" w:rsidRDefault="008E0D0B">
      <w:pPr>
        <w:ind w:left="3712" w:right="4012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E0D0B">
        <w:rPr>
          <w:rFonts w:asciiTheme="minorHAnsi" w:hAnsiTheme="minorHAnsi" w:cstheme="minorHAnsi"/>
          <w:bCs/>
          <w:sz w:val="22"/>
          <w:szCs w:val="22"/>
        </w:rPr>
        <w:t>215</w:t>
      </w:r>
      <w:r w:rsidRPr="008E0D0B">
        <w:rPr>
          <w:rFonts w:asciiTheme="minorHAnsi" w:hAnsiTheme="minorHAnsi" w:cstheme="minorHAnsi"/>
          <w:bCs/>
          <w:spacing w:val="-1"/>
          <w:sz w:val="22"/>
          <w:szCs w:val="22"/>
        </w:rPr>
        <w:t>.</w:t>
      </w:r>
      <w:r w:rsidRPr="008E0D0B">
        <w:rPr>
          <w:rFonts w:asciiTheme="minorHAnsi" w:hAnsiTheme="minorHAnsi" w:cstheme="minorHAnsi"/>
          <w:bCs/>
          <w:sz w:val="22"/>
          <w:szCs w:val="22"/>
        </w:rPr>
        <w:t>555-</w:t>
      </w:r>
      <w:r w:rsidRPr="008E0D0B">
        <w:rPr>
          <w:rFonts w:asciiTheme="minorHAnsi" w:hAnsiTheme="minorHAnsi" w:cstheme="minorHAnsi"/>
          <w:bCs/>
          <w:spacing w:val="-1"/>
          <w:sz w:val="22"/>
          <w:szCs w:val="22"/>
        </w:rPr>
        <w:t>1</w:t>
      </w:r>
      <w:r w:rsidRPr="008E0D0B">
        <w:rPr>
          <w:rFonts w:asciiTheme="minorHAnsi" w:hAnsiTheme="minorHAnsi" w:cstheme="minorHAnsi"/>
          <w:bCs/>
          <w:spacing w:val="1"/>
          <w:sz w:val="22"/>
          <w:szCs w:val="22"/>
        </w:rPr>
        <w:t>2</w:t>
      </w:r>
      <w:r w:rsidRPr="008E0D0B">
        <w:rPr>
          <w:rFonts w:asciiTheme="minorHAnsi" w:hAnsiTheme="minorHAnsi" w:cstheme="minorHAnsi"/>
          <w:bCs/>
          <w:spacing w:val="-1"/>
          <w:sz w:val="22"/>
          <w:szCs w:val="22"/>
        </w:rPr>
        <w:t>3</w:t>
      </w:r>
      <w:r w:rsidRPr="008E0D0B">
        <w:rPr>
          <w:rFonts w:asciiTheme="minorHAnsi" w:hAnsiTheme="minorHAnsi" w:cstheme="minorHAnsi"/>
          <w:bCs/>
          <w:sz w:val="22"/>
          <w:szCs w:val="22"/>
        </w:rPr>
        <w:t>4</w:t>
      </w:r>
      <w:r w:rsidRPr="008E0D0B">
        <w:rPr>
          <w:rFonts w:asciiTheme="minorHAnsi" w:hAnsiTheme="minorHAnsi" w:cstheme="minorHAnsi"/>
          <w:bCs/>
          <w:spacing w:val="-1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Cs/>
          <w:w w:val="99"/>
          <w:sz w:val="22"/>
          <w:szCs w:val="22"/>
        </w:rPr>
        <w:t>(o)</w:t>
      </w:r>
    </w:p>
    <w:p w14:paraId="1775B99B" w14:textId="5BE3318E" w:rsidR="00E17D39" w:rsidRPr="008E0D0B" w:rsidRDefault="008E0D0B">
      <w:pPr>
        <w:spacing w:line="220" w:lineRule="exact"/>
        <w:ind w:left="3716" w:right="4017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="0042165A" w:rsidRPr="008E0D0B">
          <w:rPr>
            <w:rFonts w:asciiTheme="minorHAnsi" w:hAnsiTheme="minorHAnsi" w:cstheme="minorHAnsi"/>
            <w:b/>
            <w:position w:val="-1"/>
            <w:sz w:val="22"/>
            <w:szCs w:val="22"/>
            <w:u w:color="0000FF"/>
          </w:rPr>
          <w:t>conna@gmail.com</w:t>
        </w:r>
      </w:hyperlink>
    </w:p>
    <w:p w14:paraId="1A5E39A4" w14:textId="77777777" w:rsidR="00E17D39" w:rsidRPr="008E0D0B" w:rsidRDefault="00E17D3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BD60340" w14:textId="77777777" w:rsidR="00E17D39" w:rsidRPr="008E0D0B" w:rsidRDefault="008E0D0B">
      <w:pPr>
        <w:spacing w:before="34"/>
        <w:ind w:left="20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sz w:val="22"/>
          <w:szCs w:val="22"/>
        </w:rPr>
        <w:t>OBJECT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VE:      </w:t>
      </w:r>
      <w:r w:rsidRPr="008E0D0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H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reso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8E0D0B">
        <w:rPr>
          <w:rFonts w:asciiTheme="minorHAnsi" w:hAnsiTheme="minorHAnsi" w:cstheme="minorHAnsi"/>
          <w:sz w:val="22"/>
          <w:szCs w:val="22"/>
        </w:rPr>
        <w:t xml:space="preserve">ce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po</w:t>
      </w:r>
      <w:r w:rsidRPr="008E0D0B">
        <w:rPr>
          <w:rFonts w:asciiTheme="minorHAnsi" w:hAnsiTheme="minorHAnsi" w:cstheme="minorHAnsi"/>
          <w:sz w:val="22"/>
          <w:szCs w:val="22"/>
        </w:rPr>
        <w:t>sition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 ser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 xml:space="preserve">ice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stry.</w:t>
      </w:r>
    </w:p>
    <w:p w14:paraId="4C476A58" w14:textId="77777777" w:rsidR="00E17D39" w:rsidRPr="008E0D0B" w:rsidRDefault="00E17D3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AC77F5E" w14:textId="77777777" w:rsidR="00E17D39" w:rsidRPr="008E0D0B" w:rsidRDefault="008E0D0B">
      <w:pPr>
        <w:ind w:left="1820" w:right="729" w:hanging="16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SU</w:t>
      </w:r>
      <w:r w:rsidRPr="008E0D0B">
        <w:rPr>
          <w:rFonts w:asciiTheme="minorHAnsi" w:hAnsiTheme="minorHAnsi" w:cstheme="minorHAnsi"/>
          <w:b/>
          <w:sz w:val="22"/>
          <w:szCs w:val="22"/>
        </w:rPr>
        <w:t>M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8E0D0B">
        <w:rPr>
          <w:rFonts w:asciiTheme="minorHAnsi" w:hAnsiTheme="minorHAnsi" w:cstheme="minorHAnsi"/>
          <w:b/>
          <w:sz w:val="22"/>
          <w:szCs w:val="22"/>
        </w:rPr>
        <w:t>R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:        </w:t>
      </w:r>
      <w:r w:rsidRPr="008E0D0B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ur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ears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E0D0B">
        <w:rPr>
          <w:rFonts w:asciiTheme="minorHAnsi" w:hAnsiTheme="minorHAnsi" w:cstheme="minorHAnsi"/>
          <w:sz w:val="22"/>
          <w:szCs w:val="22"/>
        </w:rPr>
        <w:t>f hu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8E0D0B">
        <w:rPr>
          <w:rFonts w:asciiTheme="minorHAnsi" w:hAnsiTheme="minorHAnsi" w:cstheme="minorHAnsi"/>
          <w:sz w:val="22"/>
          <w:szCs w:val="22"/>
        </w:rPr>
        <w:t>urce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ad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ra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z w:val="22"/>
          <w:szCs w:val="22"/>
        </w:rPr>
        <w:t>on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 xml:space="preserve">d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anage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 exp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ence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 xml:space="preserve">n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 xml:space="preserve">e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E0D0B">
        <w:rPr>
          <w:rFonts w:asciiTheme="minorHAnsi" w:hAnsiTheme="minorHAnsi" w:cstheme="minorHAnsi"/>
          <w:sz w:val="22"/>
          <w:szCs w:val="22"/>
        </w:rPr>
        <w:t>ing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 xml:space="preserve">and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alth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 xml:space="preserve">care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ries with 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E0D0B">
        <w:rPr>
          <w:rFonts w:asciiTheme="minorHAnsi" w:hAnsiTheme="minorHAnsi" w:cstheme="minorHAnsi"/>
          <w:sz w:val="22"/>
          <w:szCs w:val="22"/>
        </w:rPr>
        <w:t>tensi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 inv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8E0D0B">
        <w:rPr>
          <w:rFonts w:asciiTheme="minorHAnsi" w:hAnsiTheme="minorHAnsi" w:cstheme="minorHAnsi"/>
          <w:sz w:val="22"/>
          <w:szCs w:val="22"/>
        </w:rPr>
        <w:t>t 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:</w:t>
      </w:r>
    </w:p>
    <w:p w14:paraId="026E2B58" w14:textId="77777777" w:rsidR="00E17D39" w:rsidRPr="008E0D0B" w:rsidRDefault="008E0D0B">
      <w:pPr>
        <w:spacing w:line="220" w:lineRule="exact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Ma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g 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izati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E0D0B">
        <w:rPr>
          <w:rFonts w:asciiTheme="minorHAnsi" w:hAnsiTheme="minorHAnsi" w:cstheme="minorHAnsi"/>
          <w:sz w:val="22"/>
          <w:szCs w:val="22"/>
        </w:rPr>
        <w:t xml:space="preserve">al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sitio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</w:p>
    <w:p w14:paraId="57817B8D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ter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al 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mm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E0D0B">
        <w:rPr>
          <w:rFonts w:asciiTheme="minorHAnsi" w:hAnsiTheme="minorHAnsi" w:cstheme="minorHAnsi"/>
          <w:sz w:val="22"/>
          <w:szCs w:val="22"/>
        </w:rPr>
        <w:t>icatio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</w:p>
    <w:p w14:paraId="1D6DACFD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li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ation acti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ities</w:t>
      </w:r>
    </w:p>
    <w:p w14:paraId="13922B72" w14:textId="77777777" w:rsidR="00E17D39" w:rsidRPr="008E0D0B" w:rsidRDefault="008E0D0B">
      <w:pPr>
        <w:spacing w:line="220" w:lineRule="exact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E0D0B">
        <w:rPr>
          <w:rFonts w:asciiTheme="minorHAnsi" w:hAnsiTheme="minorHAnsi" w:cstheme="minorHAnsi"/>
          <w:sz w:val="22"/>
          <w:szCs w:val="22"/>
        </w:rPr>
        <w:t xml:space="preserve">ect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</w:t>
      </w:r>
    </w:p>
    <w:p w14:paraId="69997D78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w w:val="60"/>
          <w:sz w:val="22"/>
          <w:szCs w:val="22"/>
        </w:rPr>
        <w:t xml:space="preserve">C  </w:t>
      </w:r>
      <w:r w:rsidRPr="008E0D0B">
        <w:rPr>
          <w:rFonts w:asciiTheme="minorHAnsi" w:hAnsiTheme="minorHAnsi" w:cstheme="minorHAnsi"/>
          <w:spacing w:val="10"/>
          <w:w w:val="6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Staff 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vel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</w:t>
      </w:r>
    </w:p>
    <w:p w14:paraId="406F4241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y/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oce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du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deve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op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</w:t>
      </w:r>
    </w:p>
    <w:p w14:paraId="074D9367" w14:textId="77777777" w:rsidR="00E17D39" w:rsidRPr="008E0D0B" w:rsidRDefault="008E0D0B">
      <w:pPr>
        <w:spacing w:line="220" w:lineRule="exact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Strategic pla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E0D0B">
        <w:rPr>
          <w:rFonts w:asciiTheme="minorHAnsi" w:hAnsiTheme="minorHAnsi" w:cstheme="minorHAnsi"/>
          <w:sz w:val="22"/>
          <w:szCs w:val="22"/>
        </w:rPr>
        <w:t>ing</w:t>
      </w:r>
    </w:p>
    <w:p w14:paraId="461C9D73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Marketing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human re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urces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services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roducts</w:t>
      </w:r>
    </w:p>
    <w:p w14:paraId="52D1261C" w14:textId="77777777" w:rsidR="00E17D39" w:rsidRPr="008E0D0B" w:rsidRDefault="00E17D3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CAFD823" w14:textId="77777777" w:rsidR="00E17D39" w:rsidRPr="008E0D0B" w:rsidRDefault="008E0D0B" w:rsidP="008E0D0B">
      <w:pPr>
        <w:ind w:left="76" w:right="169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sz w:val="22"/>
          <w:szCs w:val="22"/>
        </w:rPr>
        <w:t>PROF</w:t>
      </w:r>
      <w:r w:rsidRPr="008E0D0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sz w:val="22"/>
          <w:szCs w:val="22"/>
        </w:rPr>
        <w:t>SSI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NAL  </w:t>
      </w:r>
      <w:r w:rsidRPr="008E0D0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FI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sz w:val="22"/>
          <w:szCs w:val="22"/>
        </w:rPr>
        <w:t>A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sz w:val="22"/>
          <w:szCs w:val="22"/>
        </w:rPr>
        <w:t>C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b/>
          <w:sz w:val="22"/>
          <w:szCs w:val="22"/>
        </w:rPr>
        <w:t>AL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BANK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OF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US</w:t>
      </w:r>
      <w:r w:rsidRPr="008E0D0B">
        <w:rPr>
          <w:rFonts w:asciiTheme="minorHAnsi" w:hAnsiTheme="minorHAnsi" w:cstheme="minorHAnsi"/>
          <w:b/>
          <w:sz w:val="22"/>
          <w:szCs w:val="22"/>
        </w:rPr>
        <w:t>A,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New</w:t>
      </w:r>
      <w:r w:rsidRPr="008E0D0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Yo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b/>
          <w:sz w:val="22"/>
          <w:szCs w:val="22"/>
        </w:rPr>
        <w:t>k,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NY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</w:t>
      </w:r>
      <w:r w:rsidRPr="008E0D0B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1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E0D0B">
        <w:rPr>
          <w:rFonts w:asciiTheme="minorHAnsi" w:hAnsiTheme="minorHAnsi" w:cstheme="minorHAnsi"/>
          <w:sz w:val="22"/>
          <w:szCs w:val="22"/>
        </w:rPr>
        <w:t>89-Prese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 xml:space="preserve">t 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E0D0B">
        <w:rPr>
          <w:rFonts w:asciiTheme="minorHAnsi" w:hAnsiTheme="minorHAnsi" w:cstheme="minorHAnsi"/>
          <w:b/>
          <w:sz w:val="22"/>
          <w:szCs w:val="22"/>
        </w:rPr>
        <w:t>P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sz w:val="22"/>
          <w:szCs w:val="22"/>
        </w:rPr>
        <w:t>RI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:     </w:t>
      </w:r>
      <w:r w:rsidRPr="008E0D0B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Vice Presiden</w:t>
      </w:r>
      <w:r w:rsidRPr="008E0D0B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Human Re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urce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Ma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ger, E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st R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 xml:space="preserve">gion                               </w:t>
      </w:r>
      <w:r w:rsidRPr="008E0D0B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1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E0D0B">
        <w:rPr>
          <w:rFonts w:asciiTheme="minorHAnsi" w:hAnsiTheme="minorHAnsi" w:cstheme="minorHAnsi"/>
          <w:sz w:val="22"/>
          <w:szCs w:val="22"/>
        </w:rPr>
        <w:t>98-Prese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 xml:space="preserve">t Directed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 with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staff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f up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to 50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and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 xml:space="preserve">an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 xml:space="preserve">rating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0D0B">
        <w:rPr>
          <w:rFonts w:asciiTheme="minorHAnsi" w:hAnsiTheme="minorHAnsi" w:cstheme="minorHAnsi"/>
          <w:sz w:val="22"/>
          <w:szCs w:val="22"/>
        </w:rPr>
        <w:t>ud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 xml:space="preserve">et of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re 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 xml:space="preserve">an </w:t>
      </w:r>
      <w:r w:rsidRPr="008E0D0B">
        <w:rPr>
          <w:rFonts w:asciiTheme="minorHAnsi" w:hAnsiTheme="minorHAnsi" w:cstheme="minorHAnsi"/>
          <w:sz w:val="22"/>
          <w:szCs w:val="22"/>
        </w:rPr>
        <w:t>$3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illi</w:t>
      </w:r>
      <w:r w:rsidRPr="008E0D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.</w:t>
      </w:r>
    </w:p>
    <w:p w14:paraId="410399FF" w14:textId="77777777" w:rsidR="00E17D39" w:rsidRPr="008E0D0B" w:rsidRDefault="008E0D0B">
      <w:pPr>
        <w:spacing w:before="1" w:line="220" w:lineRule="exact"/>
        <w:ind w:left="1820" w:right="69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anag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d, dir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cted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d/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8E0D0B">
        <w:rPr>
          <w:rFonts w:asciiTheme="minorHAnsi" w:hAnsiTheme="minorHAnsi" w:cstheme="minorHAnsi"/>
          <w:sz w:val="22"/>
          <w:szCs w:val="22"/>
        </w:rPr>
        <w:t>nt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lled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 xml:space="preserve">all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Hum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urce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ra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s 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 xml:space="preserve">r New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k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 xml:space="preserve">ty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ud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ng: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s,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/A</w:t>
      </w:r>
      <w:r w:rsidRPr="008E0D0B">
        <w:rPr>
          <w:rFonts w:asciiTheme="minorHAnsi" w:hAnsiTheme="minorHAnsi" w:cstheme="minorHAnsi"/>
          <w:sz w:val="22"/>
          <w:szCs w:val="22"/>
        </w:rPr>
        <w:t>A,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ensa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z w:val="22"/>
          <w:szCs w:val="22"/>
        </w:rPr>
        <w:t>on,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0D0B">
        <w:rPr>
          <w:rFonts w:asciiTheme="minorHAnsi" w:hAnsiTheme="minorHAnsi" w:cstheme="minorHAnsi"/>
          <w:sz w:val="22"/>
          <w:szCs w:val="22"/>
        </w:rPr>
        <w:t>enef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E0D0B">
        <w:rPr>
          <w:rFonts w:asciiTheme="minorHAnsi" w:hAnsiTheme="minorHAnsi" w:cstheme="minorHAnsi"/>
          <w:sz w:val="22"/>
          <w:szCs w:val="22"/>
        </w:rPr>
        <w:t xml:space="preserve">s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 xml:space="preserve">d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ra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.</w:t>
      </w:r>
    </w:p>
    <w:p w14:paraId="423798F7" w14:textId="77777777" w:rsidR="00E17D39" w:rsidRPr="008E0D0B" w:rsidRDefault="008E0D0B">
      <w:pPr>
        <w:spacing w:line="220" w:lineRule="exact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8E0D0B">
        <w:rPr>
          <w:rFonts w:asciiTheme="minorHAnsi" w:hAnsiTheme="minorHAnsi" w:cstheme="minorHAnsi"/>
          <w:sz w:val="22"/>
          <w:szCs w:val="22"/>
        </w:rPr>
        <w:t>ab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 xml:space="preserve">ed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8E0D0B">
        <w:rPr>
          <w:rFonts w:asciiTheme="minorHAnsi" w:hAnsiTheme="minorHAnsi" w:cstheme="minorHAnsi"/>
          <w:sz w:val="22"/>
          <w:szCs w:val="22"/>
        </w:rPr>
        <w:t>h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sen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or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age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 xml:space="preserve">ent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execu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tiv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of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ss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ans.</w:t>
      </w:r>
    </w:p>
    <w:p w14:paraId="69F40096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w w:val="60"/>
          <w:sz w:val="22"/>
          <w:szCs w:val="22"/>
        </w:rPr>
        <w:t xml:space="preserve">C  </w:t>
      </w:r>
      <w:r w:rsidRPr="008E0D0B">
        <w:rPr>
          <w:rFonts w:asciiTheme="minorHAnsi" w:hAnsiTheme="minorHAnsi" w:cstheme="minorHAnsi"/>
          <w:spacing w:val="10"/>
          <w:w w:val="6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Devis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 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par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ent-wi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0D0B">
        <w:rPr>
          <w:rFonts w:asciiTheme="minorHAnsi" w:hAnsiTheme="minorHAnsi" w:cstheme="minorHAnsi"/>
          <w:sz w:val="22"/>
          <w:szCs w:val="22"/>
        </w:rPr>
        <w:t>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rts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relati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 xml:space="preserve">o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anagi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E0D0B">
        <w:rPr>
          <w:rFonts w:asciiTheme="minorHAnsi" w:hAnsiTheme="minorHAnsi" w:cstheme="minorHAnsi"/>
          <w:sz w:val="22"/>
          <w:szCs w:val="22"/>
        </w:rPr>
        <w:t>ge.</w:t>
      </w:r>
    </w:p>
    <w:p w14:paraId="50C777EC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ersaw 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 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pr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su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0D0B">
        <w:rPr>
          <w:rFonts w:asciiTheme="minorHAnsi" w:hAnsiTheme="minorHAnsi" w:cstheme="minorHAnsi"/>
          <w:sz w:val="22"/>
          <w:szCs w:val="22"/>
        </w:rPr>
        <w:t>sta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tial red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ction in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f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rce acti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ities. 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st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 xml:space="preserve">s of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re 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</w:p>
    <w:p w14:paraId="0F507520" w14:textId="77777777" w:rsidR="00E17D39" w:rsidRPr="008E0D0B" w:rsidRDefault="008E0D0B">
      <w:pPr>
        <w:spacing w:line="220" w:lineRule="exact"/>
        <w:ind w:left="1965" w:right="5305"/>
        <w:jc w:val="center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8E0D0B">
        <w:rPr>
          <w:rFonts w:asciiTheme="minorHAnsi" w:hAnsiTheme="minorHAnsi" w:cstheme="minorHAnsi"/>
          <w:sz w:val="22"/>
          <w:szCs w:val="22"/>
        </w:rPr>
        <w:t>10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E0D0B">
        <w:rPr>
          <w:rFonts w:asciiTheme="minorHAnsi" w:hAnsiTheme="minorHAnsi" w:cstheme="minorHAnsi"/>
          <w:sz w:val="22"/>
          <w:szCs w:val="22"/>
        </w:rPr>
        <w:t>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E0D0B">
        <w:rPr>
          <w:rFonts w:asciiTheme="minorHAnsi" w:hAnsiTheme="minorHAnsi" w:cstheme="minorHAnsi"/>
          <w:sz w:val="22"/>
          <w:szCs w:val="22"/>
        </w:rPr>
        <w:t xml:space="preserve">00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ie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.</w:t>
      </w:r>
    </w:p>
    <w:p w14:paraId="1CA9FEAE" w14:textId="77777777" w:rsidR="00E17D39" w:rsidRPr="008E0D0B" w:rsidRDefault="008E0D0B">
      <w:pPr>
        <w:spacing w:before="3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educ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 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pa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w w:val="41"/>
          <w:sz w:val="22"/>
          <w:szCs w:val="22"/>
        </w:rPr>
        <w:t>=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op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ra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g 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nses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by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 xml:space="preserve">an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15</w:t>
      </w:r>
      <w:r w:rsidRPr="008E0D0B">
        <w:rPr>
          <w:rFonts w:asciiTheme="minorHAnsi" w:hAnsiTheme="minorHAnsi" w:cstheme="minorHAnsi"/>
          <w:sz w:val="22"/>
          <w:szCs w:val="22"/>
        </w:rPr>
        <w:t>%.</w:t>
      </w:r>
    </w:p>
    <w:p w14:paraId="409C1993" w14:textId="77777777" w:rsidR="00E17D39" w:rsidRPr="008E0D0B" w:rsidRDefault="008E0D0B">
      <w:pPr>
        <w:spacing w:line="220" w:lineRule="exact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istered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al strate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ic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lan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ing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acti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ties wit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 xml:space="preserve">in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part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t.</w:t>
      </w:r>
    </w:p>
    <w:p w14:paraId="3F8DF75E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Deve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op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ann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 xml:space="preserve">al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arke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z w:val="22"/>
          <w:szCs w:val="22"/>
        </w:rPr>
        <w:t>ng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E0D0B">
        <w:rPr>
          <w:rFonts w:asciiTheme="minorHAnsi" w:hAnsiTheme="minorHAnsi" w:cstheme="minorHAnsi"/>
          <w:sz w:val="22"/>
          <w:szCs w:val="22"/>
        </w:rPr>
        <w:t>f hu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ce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rv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8E0D0B">
        <w:rPr>
          <w:rFonts w:asciiTheme="minorHAnsi" w:hAnsiTheme="minorHAnsi" w:cstheme="minorHAnsi"/>
          <w:sz w:val="22"/>
          <w:szCs w:val="22"/>
        </w:rPr>
        <w:t>e.</w:t>
      </w:r>
    </w:p>
    <w:p w14:paraId="44579841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Ana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ly</w:t>
      </w:r>
      <w:r w:rsidRPr="008E0D0B">
        <w:rPr>
          <w:rFonts w:asciiTheme="minorHAnsi" w:hAnsiTheme="minorHAnsi" w:cstheme="minorHAnsi"/>
          <w:sz w:val="22"/>
          <w:szCs w:val="22"/>
        </w:rPr>
        <w:t>zed 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8E0D0B">
        <w:rPr>
          <w:rFonts w:asciiTheme="minorHAnsi" w:hAnsiTheme="minorHAnsi" w:cstheme="minorHAnsi"/>
          <w:sz w:val="22"/>
          <w:szCs w:val="22"/>
        </w:rPr>
        <w:t>ade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eff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E0D0B">
        <w:rPr>
          <w:rFonts w:asciiTheme="minorHAnsi" w:hAnsiTheme="minorHAnsi" w:cstheme="minorHAnsi"/>
          <w:sz w:val="22"/>
          <w:szCs w:val="22"/>
        </w:rPr>
        <w:t>enda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z w:val="22"/>
          <w:szCs w:val="22"/>
        </w:rPr>
        <w:t>ons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8E0D0B">
        <w:rPr>
          <w:rFonts w:asciiTheme="minorHAnsi" w:hAnsiTheme="minorHAnsi" w:cstheme="minorHAnsi"/>
          <w:sz w:val="22"/>
          <w:szCs w:val="22"/>
        </w:rPr>
        <w:t>o 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excess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ve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tu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ov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r.</w:t>
      </w:r>
    </w:p>
    <w:p w14:paraId="6F78DDE9" w14:textId="77777777" w:rsidR="00E17D39" w:rsidRPr="008E0D0B" w:rsidRDefault="00E17D3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AE62DDB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i/>
          <w:sz w:val="22"/>
          <w:szCs w:val="22"/>
        </w:rPr>
        <w:t>Em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yee Rel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ti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ns/Benefits Divisi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Mana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</w:t>
      </w:r>
      <w:r w:rsidRPr="008E0D0B">
        <w:rPr>
          <w:rFonts w:asciiTheme="minorHAnsi" w:hAnsiTheme="minorHAnsi" w:cstheme="minorHAnsi"/>
          <w:b/>
          <w:i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1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8E0D0B">
        <w:rPr>
          <w:rFonts w:asciiTheme="minorHAnsi" w:hAnsiTheme="minorHAnsi" w:cstheme="minorHAnsi"/>
          <w:sz w:val="22"/>
          <w:szCs w:val="22"/>
        </w:rPr>
        <w:t>9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8E0D0B">
        <w:rPr>
          <w:rFonts w:asciiTheme="minorHAnsi" w:hAnsiTheme="minorHAnsi" w:cstheme="minorHAnsi"/>
          <w:sz w:val="22"/>
          <w:szCs w:val="22"/>
        </w:rPr>
        <w:t>8</w:t>
      </w:r>
    </w:p>
    <w:p w14:paraId="3B79E7ED" w14:textId="77777777" w:rsidR="00E17D39" w:rsidRPr="008E0D0B" w:rsidRDefault="008E0D0B">
      <w:pPr>
        <w:ind w:left="1820" w:right="23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Pr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ed an 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v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8E0D0B">
        <w:rPr>
          <w:rFonts w:asciiTheme="minorHAnsi" w:hAnsiTheme="minorHAnsi" w:cstheme="minorHAnsi"/>
          <w:sz w:val="22"/>
          <w:szCs w:val="22"/>
        </w:rPr>
        <w:t>on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 xml:space="preserve">ent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at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was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oac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tin</w:t>
      </w:r>
      <w:r w:rsidRPr="008E0D0B">
        <w:rPr>
          <w:rFonts w:asciiTheme="minorHAnsi" w:hAnsiTheme="minorHAnsi" w:cstheme="minorHAnsi"/>
          <w:sz w:val="22"/>
          <w:szCs w:val="22"/>
        </w:rPr>
        <w:t>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anage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 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 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n res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ing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nf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ct,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eeti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g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atory an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au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it re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s and facilitat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8E0D0B">
        <w:rPr>
          <w:rFonts w:asciiTheme="minorHAnsi" w:hAnsiTheme="minorHAnsi" w:cstheme="minorHAnsi"/>
          <w:sz w:val="22"/>
          <w:szCs w:val="22"/>
        </w:rPr>
        <w:t>g or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zatio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al rest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ctur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.</w:t>
      </w:r>
    </w:p>
    <w:p w14:paraId="4EC33FDF" w14:textId="77777777" w:rsidR="00E17D39" w:rsidRPr="008E0D0B" w:rsidRDefault="008E0D0B">
      <w:pPr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Or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estrat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full-scale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b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 xml:space="preserve">fit plan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sz w:val="22"/>
          <w:szCs w:val="22"/>
        </w:rPr>
        <w:t>onversion which in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sz w:val="22"/>
          <w:szCs w:val="22"/>
        </w:rPr>
        <w:t>reased 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 xml:space="preserve">ployee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rale.</w:t>
      </w:r>
    </w:p>
    <w:p w14:paraId="33762082" w14:textId="77777777" w:rsidR="00E17D39" w:rsidRPr="008E0D0B" w:rsidRDefault="008E0D0B">
      <w:pPr>
        <w:spacing w:line="220" w:lineRule="exact"/>
        <w:ind w:left="182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Pla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key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le in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ve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 of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plo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Relations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licies/e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plo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ha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E0D0B">
        <w:rPr>
          <w:rFonts w:asciiTheme="minorHAnsi" w:hAnsiTheme="minorHAnsi" w:cstheme="minorHAnsi"/>
          <w:sz w:val="22"/>
          <w:szCs w:val="22"/>
        </w:rPr>
        <w:t>.</w:t>
      </w:r>
    </w:p>
    <w:p w14:paraId="55C9F48A" w14:textId="77777777" w:rsidR="00E17D39" w:rsidRPr="008E0D0B" w:rsidRDefault="008E0D0B">
      <w:pPr>
        <w:spacing w:before="3" w:line="220" w:lineRule="exact"/>
        <w:ind w:left="2000" w:right="109" w:hanging="18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Mi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zed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lit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E0D0B">
        <w:rPr>
          <w:rFonts w:asciiTheme="minorHAnsi" w:hAnsiTheme="minorHAnsi" w:cstheme="minorHAnsi"/>
          <w:sz w:val="22"/>
          <w:szCs w:val="22"/>
        </w:rPr>
        <w:t>ati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n acti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ity 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ugh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 effecti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 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rati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n of 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 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lai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ts and 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er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E0D0B">
        <w:rPr>
          <w:rFonts w:asciiTheme="minorHAnsi" w:hAnsiTheme="minorHAnsi" w:cstheme="minorHAnsi"/>
          <w:sz w:val="22"/>
          <w:szCs w:val="22"/>
        </w:rPr>
        <w:t xml:space="preserve">on.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8E0D0B">
        <w:rPr>
          <w:rFonts w:asciiTheme="minorHAnsi" w:hAnsiTheme="minorHAnsi" w:cstheme="minorHAnsi"/>
          <w:sz w:val="22"/>
          <w:szCs w:val="22"/>
        </w:rPr>
        <w:t>ss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b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E0D0B">
        <w:rPr>
          <w:rFonts w:asciiTheme="minorHAnsi" w:hAnsiTheme="minorHAnsi" w:cstheme="minorHAnsi"/>
          <w:sz w:val="22"/>
          <w:szCs w:val="22"/>
        </w:rPr>
        <w:t xml:space="preserve">s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 xml:space="preserve">f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an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$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E0D0B">
        <w:rPr>
          <w:rFonts w:asciiTheme="minorHAnsi" w:hAnsiTheme="minorHAnsi" w:cstheme="minorHAnsi"/>
          <w:sz w:val="22"/>
          <w:szCs w:val="22"/>
        </w:rPr>
        <w:t>0 w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re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oi</w:t>
      </w:r>
      <w:r w:rsidRPr="008E0D0B">
        <w:rPr>
          <w:rFonts w:asciiTheme="minorHAnsi" w:hAnsiTheme="minorHAnsi" w:cstheme="minorHAnsi"/>
          <w:sz w:val="22"/>
          <w:szCs w:val="22"/>
        </w:rPr>
        <w:t>ded.</w:t>
      </w:r>
    </w:p>
    <w:p w14:paraId="3FB73FC1" w14:textId="77777777" w:rsidR="00E17D39" w:rsidRPr="008E0D0B" w:rsidRDefault="00E17D3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4159EFC" w14:textId="77777777" w:rsidR="00E17D39" w:rsidRPr="008E0D0B" w:rsidRDefault="008E0D0B">
      <w:pPr>
        <w:ind w:left="1802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i/>
          <w:sz w:val="22"/>
          <w:szCs w:val="22"/>
        </w:rPr>
        <w:t>Manager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 xml:space="preserve">of </w:t>
      </w:r>
      <w:r w:rsidRPr="008E0D0B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mplo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ment/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uman Re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ur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e Con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 xml:space="preserve">ultant                                  </w:t>
      </w:r>
      <w:r w:rsidRPr="008E0D0B">
        <w:rPr>
          <w:rFonts w:asciiTheme="minorHAnsi" w:hAnsiTheme="minorHAnsi" w:cstheme="minorHAnsi"/>
          <w:b/>
          <w:i/>
          <w:spacing w:val="3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1990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8E0D0B">
        <w:rPr>
          <w:rFonts w:asciiTheme="minorHAnsi" w:hAnsiTheme="minorHAnsi" w:cstheme="minorHAnsi"/>
          <w:sz w:val="22"/>
          <w:szCs w:val="22"/>
        </w:rPr>
        <w:t>994</w:t>
      </w:r>
    </w:p>
    <w:p w14:paraId="7C811B82" w14:textId="77777777" w:rsidR="00E17D39" w:rsidRPr="008E0D0B" w:rsidRDefault="008E0D0B">
      <w:pPr>
        <w:spacing w:before="2" w:line="220" w:lineRule="exact"/>
        <w:ind w:left="1982" w:right="135" w:hanging="18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anag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ploy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 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E0D0B">
        <w:rPr>
          <w:rFonts w:asciiTheme="minorHAnsi" w:hAnsiTheme="minorHAnsi" w:cstheme="minorHAnsi"/>
          <w:sz w:val="22"/>
          <w:szCs w:val="22"/>
        </w:rPr>
        <w:t>ction f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 xml:space="preserve">a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 xml:space="preserve">lation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f 3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8E0D0B">
        <w:rPr>
          <w:rFonts w:asciiTheme="minorHAnsi" w:hAnsiTheme="minorHAnsi" w:cstheme="minorHAnsi"/>
          <w:sz w:val="22"/>
          <w:szCs w:val="22"/>
        </w:rPr>
        <w:t>5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E0D0B">
        <w:rPr>
          <w:rFonts w:asciiTheme="minorHAnsi" w:hAnsiTheme="minorHAnsi" w:cstheme="minorHAnsi"/>
          <w:sz w:val="22"/>
          <w:szCs w:val="22"/>
        </w:rPr>
        <w:t>0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plo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ees.  As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 xml:space="preserve">a </w:t>
      </w:r>
      <w:r w:rsidRPr="008E0D0B">
        <w:rPr>
          <w:rFonts w:asciiTheme="minorHAnsi" w:hAnsiTheme="minorHAnsi" w:cstheme="minorHAnsi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sz w:val="22"/>
          <w:szCs w:val="22"/>
        </w:rPr>
        <w:t>ulta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 xml:space="preserve">t,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 xml:space="preserve">ed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ralist s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ort to a se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 xml:space="preserve">t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f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0D0B">
        <w:rPr>
          <w:rFonts w:asciiTheme="minorHAnsi" w:hAnsiTheme="minorHAnsi" w:cstheme="minorHAnsi"/>
          <w:sz w:val="22"/>
          <w:szCs w:val="22"/>
        </w:rPr>
        <w:t>e Retail Banki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g De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art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.</w:t>
      </w:r>
    </w:p>
    <w:p w14:paraId="00095513" w14:textId="77777777" w:rsidR="00E17D39" w:rsidRPr="008E0D0B" w:rsidRDefault="00E17D3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1115D59" w14:textId="77777777" w:rsidR="00E17D39" w:rsidRPr="008E0D0B" w:rsidRDefault="008E0D0B">
      <w:pPr>
        <w:ind w:left="1802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i/>
          <w:sz w:val="22"/>
          <w:szCs w:val="22"/>
        </w:rPr>
        <w:t>Manag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ment</w:t>
      </w:r>
      <w:r w:rsidRPr="008E0D0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>Trainee</w:t>
      </w:r>
      <w:r w:rsidRPr="008E0D0B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</w:t>
      </w:r>
      <w:r w:rsidRPr="008E0D0B">
        <w:rPr>
          <w:rFonts w:asciiTheme="minorHAnsi" w:hAnsiTheme="minorHAnsi" w:cstheme="minorHAnsi"/>
          <w:b/>
          <w:i/>
          <w:spacing w:val="33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98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8E0D0B">
        <w:rPr>
          <w:rFonts w:asciiTheme="minorHAnsi" w:hAnsiTheme="minorHAnsi" w:cstheme="minorHAnsi"/>
          <w:sz w:val="22"/>
          <w:szCs w:val="22"/>
        </w:rPr>
        <w:t>0</w:t>
      </w:r>
    </w:p>
    <w:p w14:paraId="1236CF97" w14:textId="77777777" w:rsidR="00E17D39" w:rsidRPr="008E0D0B" w:rsidRDefault="008E0D0B">
      <w:pPr>
        <w:ind w:left="1802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sz w:val="22"/>
          <w:szCs w:val="22"/>
        </w:rPr>
        <w:t>$</w:t>
      </w:r>
      <w:r w:rsidRPr="008E0D0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z w:val="22"/>
          <w:szCs w:val="22"/>
        </w:rPr>
        <w:t>ann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d,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de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ere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,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d eva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0D0B">
        <w:rPr>
          <w:rFonts w:asciiTheme="minorHAnsi" w:hAnsiTheme="minorHAnsi" w:cstheme="minorHAnsi"/>
          <w:sz w:val="22"/>
          <w:szCs w:val="22"/>
        </w:rPr>
        <w:t>ed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anage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t/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>ee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0D0B">
        <w:rPr>
          <w:rFonts w:asciiTheme="minorHAnsi" w:hAnsiTheme="minorHAnsi" w:cstheme="minorHAnsi"/>
          <w:sz w:val="22"/>
          <w:szCs w:val="22"/>
        </w:rPr>
        <w:t>eve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8E0D0B">
        <w:rPr>
          <w:rFonts w:asciiTheme="minorHAnsi" w:hAnsiTheme="minorHAnsi" w:cstheme="minorHAnsi"/>
          <w:sz w:val="22"/>
          <w:szCs w:val="22"/>
        </w:rPr>
        <w:t>p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 p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0D0B">
        <w:rPr>
          <w:rFonts w:asciiTheme="minorHAnsi" w:hAnsiTheme="minorHAnsi" w:cstheme="minorHAnsi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0D0B">
        <w:rPr>
          <w:rFonts w:asciiTheme="minorHAnsi" w:hAnsiTheme="minorHAnsi" w:cstheme="minorHAnsi"/>
          <w:sz w:val="22"/>
          <w:szCs w:val="22"/>
        </w:rPr>
        <w:t>ra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s.</w:t>
      </w:r>
    </w:p>
    <w:p w14:paraId="5BC69416" w14:textId="77777777" w:rsidR="00E17D39" w:rsidRPr="008E0D0B" w:rsidRDefault="00E17D3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C2BF007" w14:textId="77777777" w:rsidR="00E17D39" w:rsidRPr="008E0D0B" w:rsidRDefault="008E0D0B">
      <w:pPr>
        <w:ind w:left="11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sz w:val="22"/>
          <w:szCs w:val="22"/>
        </w:rPr>
        <w:t>ED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0D0B">
        <w:rPr>
          <w:rFonts w:asciiTheme="minorHAnsi" w:hAnsiTheme="minorHAnsi" w:cstheme="minorHAnsi"/>
          <w:b/>
          <w:sz w:val="22"/>
          <w:szCs w:val="22"/>
        </w:rPr>
        <w:t>CAT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b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:       </w:t>
      </w:r>
      <w:r w:rsidRPr="008E0D0B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New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Y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rk U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0D0B">
        <w:rPr>
          <w:rFonts w:asciiTheme="minorHAnsi" w:hAnsiTheme="minorHAnsi" w:cstheme="minorHAnsi"/>
          <w:sz w:val="22"/>
          <w:szCs w:val="22"/>
        </w:rPr>
        <w:t>i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0D0B">
        <w:rPr>
          <w:rFonts w:asciiTheme="minorHAnsi" w:hAnsiTheme="minorHAnsi" w:cstheme="minorHAnsi"/>
          <w:sz w:val="22"/>
          <w:szCs w:val="22"/>
        </w:rPr>
        <w:t>ersity,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B</w:t>
      </w:r>
      <w:r w:rsidRPr="008E0D0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0D0B">
        <w:rPr>
          <w:rFonts w:asciiTheme="minorHAnsi" w:hAnsiTheme="minorHAnsi" w:cstheme="minorHAnsi"/>
          <w:b/>
          <w:sz w:val="22"/>
          <w:szCs w:val="22"/>
        </w:rPr>
        <w:t>helor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of Scie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0D0B">
        <w:rPr>
          <w:rFonts w:asciiTheme="minorHAnsi" w:hAnsiTheme="minorHAnsi" w:cstheme="minorHAnsi"/>
          <w:b/>
          <w:sz w:val="22"/>
          <w:szCs w:val="22"/>
        </w:rPr>
        <w:t>ce</w:t>
      </w:r>
      <w:r w:rsidRPr="008E0D0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in</w:t>
      </w:r>
      <w:r w:rsidRPr="008E0D0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b/>
          <w:sz w:val="22"/>
          <w:szCs w:val="22"/>
        </w:rPr>
        <w:t>P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b/>
          <w:sz w:val="22"/>
          <w:szCs w:val="22"/>
        </w:rPr>
        <w:t>yc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E0D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sz w:val="22"/>
          <w:szCs w:val="22"/>
        </w:rPr>
        <w:t>l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sz w:val="22"/>
          <w:szCs w:val="22"/>
        </w:rPr>
        <w:t>g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8E0D0B">
        <w:rPr>
          <w:rFonts w:asciiTheme="minorHAnsi" w:hAnsiTheme="minorHAnsi" w:cstheme="minorHAnsi"/>
          <w:sz w:val="22"/>
          <w:szCs w:val="22"/>
        </w:rPr>
        <w:t xml:space="preserve">, </w:t>
      </w:r>
      <w:r w:rsidRPr="008E0D0B">
        <w:rPr>
          <w:rFonts w:asciiTheme="minorHAnsi" w:hAnsiTheme="minorHAnsi" w:cstheme="minorHAnsi"/>
          <w:sz w:val="22"/>
          <w:szCs w:val="22"/>
        </w:rPr>
        <w:t>May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E0D0B">
        <w:rPr>
          <w:rFonts w:asciiTheme="minorHAnsi" w:hAnsiTheme="minorHAnsi" w:cstheme="minorHAnsi"/>
          <w:sz w:val="22"/>
          <w:szCs w:val="22"/>
        </w:rPr>
        <w:t>989</w:t>
      </w:r>
    </w:p>
    <w:p w14:paraId="6CA43F5E" w14:textId="77777777" w:rsidR="00E17D39" w:rsidRPr="008E0D0B" w:rsidRDefault="00E17D3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41FD8AE" w14:textId="77777777" w:rsidR="00E17D39" w:rsidRPr="008E0D0B" w:rsidRDefault="008E0D0B">
      <w:pPr>
        <w:ind w:left="11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sz w:val="22"/>
          <w:szCs w:val="22"/>
        </w:rPr>
        <w:t>PROF</w:t>
      </w:r>
      <w:r w:rsidRPr="008E0D0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0D0B">
        <w:rPr>
          <w:rFonts w:asciiTheme="minorHAnsi" w:hAnsiTheme="minorHAnsi" w:cstheme="minorHAnsi"/>
          <w:b/>
          <w:sz w:val="22"/>
          <w:szCs w:val="22"/>
        </w:rPr>
        <w:t>SSI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NAL  </w:t>
      </w:r>
      <w:r w:rsidRPr="008E0D0B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Vic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-Pr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>sid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0D0B">
        <w:rPr>
          <w:rFonts w:asciiTheme="minorHAnsi" w:hAnsiTheme="minorHAnsi" w:cstheme="minorHAnsi"/>
          <w:sz w:val="22"/>
          <w:szCs w:val="22"/>
        </w:rPr>
        <w:t xml:space="preserve">nt and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z w:val="22"/>
          <w:szCs w:val="22"/>
        </w:rPr>
        <w:t>ard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0D0B">
        <w:rPr>
          <w:rFonts w:asciiTheme="minorHAnsi" w:hAnsiTheme="minorHAnsi" w:cstheme="minorHAnsi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0D0B">
        <w:rPr>
          <w:rFonts w:asciiTheme="minorHAnsi" w:hAnsiTheme="minorHAnsi" w:cstheme="minorHAnsi"/>
          <w:sz w:val="22"/>
          <w:szCs w:val="22"/>
        </w:rPr>
        <w:t>er - Soc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0D0B">
        <w:rPr>
          <w:rFonts w:asciiTheme="minorHAnsi" w:hAnsiTheme="minorHAnsi" w:cstheme="minorHAnsi"/>
          <w:sz w:val="22"/>
          <w:szCs w:val="22"/>
        </w:rPr>
        <w:t>ety for Hu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an Resource M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0D0B">
        <w:rPr>
          <w:rFonts w:asciiTheme="minorHAnsi" w:hAnsiTheme="minorHAnsi" w:cstheme="minorHAnsi"/>
          <w:sz w:val="22"/>
          <w:szCs w:val="22"/>
        </w:rPr>
        <w:t>nage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>ent</w:t>
      </w:r>
    </w:p>
    <w:p w14:paraId="04C87BD5" w14:textId="77777777" w:rsidR="00E17D39" w:rsidRPr="008E0D0B" w:rsidRDefault="008E0D0B">
      <w:pPr>
        <w:spacing w:line="220" w:lineRule="exact"/>
        <w:ind w:left="110"/>
        <w:rPr>
          <w:rFonts w:asciiTheme="minorHAnsi" w:hAnsiTheme="minorHAnsi" w:cstheme="minorHAnsi"/>
          <w:sz w:val="22"/>
          <w:szCs w:val="22"/>
        </w:rPr>
      </w:pPr>
      <w:r w:rsidRPr="008E0D0B">
        <w:rPr>
          <w:rFonts w:asciiTheme="minorHAnsi" w:hAnsiTheme="minorHAnsi" w:cstheme="minorHAnsi"/>
          <w:b/>
          <w:sz w:val="22"/>
          <w:szCs w:val="22"/>
        </w:rPr>
        <w:t>AS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b/>
          <w:sz w:val="22"/>
          <w:szCs w:val="22"/>
        </w:rPr>
        <w:t>OC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b/>
          <w:sz w:val="22"/>
          <w:szCs w:val="22"/>
        </w:rPr>
        <w:t>AT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0D0B">
        <w:rPr>
          <w:rFonts w:asciiTheme="minorHAnsi" w:hAnsiTheme="minorHAnsi" w:cstheme="minorHAnsi"/>
          <w:b/>
          <w:sz w:val="22"/>
          <w:szCs w:val="22"/>
        </w:rPr>
        <w:t>ON</w:t>
      </w:r>
      <w:r w:rsidRPr="008E0D0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b/>
          <w:sz w:val="22"/>
          <w:szCs w:val="22"/>
        </w:rPr>
        <w:t xml:space="preserve">:   </w:t>
      </w:r>
      <w:r w:rsidRPr="008E0D0B">
        <w:rPr>
          <w:rFonts w:asciiTheme="minorHAnsi" w:hAnsiTheme="minorHAnsi" w:cstheme="minorHAnsi"/>
          <w:sz w:val="22"/>
          <w:szCs w:val="22"/>
        </w:rPr>
        <w:t>A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z w:val="22"/>
          <w:szCs w:val="22"/>
        </w:rPr>
        <w:t xml:space="preserve">erican 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0D0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0D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0D0B">
        <w:rPr>
          <w:rFonts w:asciiTheme="minorHAnsi" w:hAnsiTheme="minorHAnsi" w:cstheme="minorHAnsi"/>
          <w:sz w:val="22"/>
          <w:szCs w:val="22"/>
        </w:rPr>
        <w:t>ensation A</w:t>
      </w:r>
      <w:r w:rsidRPr="008E0D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0D0B">
        <w:rPr>
          <w:rFonts w:asciiTheme="minorHAnsi" w:hAnsiTheme="minorHAnsi" w:cstheme="minorHAnsi"/>
          <w:sz w:val="22"/>
          <w:szCs w:val="22"/>
        </w:rPr>
        <w:t>sociation</w:t>
      </w:r>
    </w:p>
    <w:sectPr w:rsidR="00E17D39" w:rsidRPr="008E0D0B">
      <w:type w:val="continuous"/>
      <w:pgSz w:w="12240" w:h="15840"/>
      <w:pgMar w:top="1020" w:right="13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91A1C"/>
    <w:multiLevelType w:val="multilevel"/>
    <w:tmpl w:val="AAAE82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D39"/>
    <w:rsid w:val="0042165A"/>
    <w:rsid w:val="008E0D0B"/>
    <w:rsid w:val="00E1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A1BB7"/>
  <w15:docId w15:val="{CB52C2A7-A748-4152-859A-5A17C662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kerj@us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2021-06-21T11:36:00Z</dcterms:created>
  <dcterms:modified xsi:type="dcterms:W3CDTF">2021-06-21T11:49:00Z</dcterms:modified>
</cp:coreProperties>
</file>